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90A78" w14:textId="77777777" w:rsidR="00FD557B" w:rsidRPr="005C0137" w:rsidRDefault="005C0137" w:rsidP="005C0137">
      <w:pPr>
        <w:spacing w:before="62"/>
        <w:ind w:left="3355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b/>
          <w:color w:val="282828"/>
          <w:spacing w:val="-1"/>
          <w:sz w:val="22"/>
          <w:szCs w:val="22"/>
        </w:rPr>
        <w:t>MANAGEME</w:t>
      </w:r>
      <w:r w:rsidRPr="005C0137">
        <w:rPr>
          <w:rFonts w:asciiTheme="minorHAnsi" w:hAnsiTheme="minorHAnsi" w:cstheme="minorHAnsi"/>
          <w:b/>
          <w:color w:val="282828"/>
          <w:spacing w:val="4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b/>
          <w:color w:val="282828"/>
          <w:spacing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b/>
          <w:color w:val="282828"/>
          <w:spacing w:val="-1"/>
          <w:sz w:val="22"/>
          <w:szCs w:val="22"/>
        </w:rPr>
        <w:t>RE</w:t>
      </w:r>
      <w:r w:rsidRPr="005C0137">
        <w:rPr>
          <w:rFonts w:asciiTheme="minorHAnsi" w:hAnsiTheme="minorHAnsi" w:cstheme="minorHAnsi"/>
          <w:b/>
          <w:color w:val="282828"/>
          <w:spacing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b/>
          <w:color w:val="282828"/>
          <w:spacing w:val="-1"/>
          <w:sz w:val="22"/>
          <w:szCs w:val="22"/>
        </w:rPr>
        <w:t>U</w:t>
      </w:r>
      <w:r w:rsidRPr="005C0137">
        <w:rPr>
          <w:rFonts w:asciiTheme="minorHAnsi" w:hAnsiTheme="minorHAnsi" w:cstheme="minorHAnsi"/>
          <w:b/>
          <w:color w:val="282828"/>
          <w:spacing w:val="4"/>
          <w:sz w:val="22"/>
          <w:szCs w:val="22"/>
        </w:rPr>
        <w:t>M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E</w:t>
      </w:r>
    </w:p>
    <w:p w14:paraId="3213665A" w14:textId="77777777" w:rsidR="00FD557B" w:rsidRPr="005C0137" w:rsidRDefault="005C0137" w:rsidP="005C0137">
      <w:pPr>
        <w:spacing w:before="6"/>
        <w:ind w:left="120" w:right="1518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se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no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pp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le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,</w:t>
      </w:r>
      <w:r w:rsidRPr="005C0137">
        <w:rPr>
          <w:rFonts w:asciiTheme="minorHAnsi" w:hAnsiTheme="minorHAnsi" w:cstheme="minorHAnsi"/>
          <w:color w:val="282828"/>
          <w:spacing w:val="2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se</w:t>
      </w:r>
      <w:r w:rsidRPr="005C0137">
        <w:rPr>
          <w:rFonts w:asciiTheme="minorHAnsi" w:hAnsiTheme="minorHAnsi" w:cstheme="minorHAnsi"/>
          <w:color w:val="282828"/>
          <w:spacing w:val="1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in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pacing w:val="-11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ud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tio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eleva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2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nf</w:t>
      </w:r>
      <w:r w:rsidRPr="005C0137">
        <w:rPr>
          <w:rFonts w:asciiTheme="minorHAnsi" w:hAnsiTheme="minorHAnsi" w:cstheme="minorHAnsi"/>
          <w:color w:val="282828"/>
          <w:spacing w:val="-7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x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bi</w:t>
      </w:r>
      <w:r w:rsidRPr="005C0137">
        <w:rPr>
          <w:rFonts w:asciiTheme="minorHAnsi" w:hAnsiTheme="minorHAnsi" w:cstheme="minorHAnsi"/>
          <w:color w:val="282828"/>
          <w:spacing w:val="-7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2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IG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&amp;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>w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d.</w:t>
      </w:r>
    </w:p>
    <w:p w14:paraId="2D4A4C7C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64F6F5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P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-3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pacing w:val="6"/>
          <w:sz w:val="22"/>
          <w:szCs w:val="22"/>
        </w:rPr>
        <w:t>S</w:t>
      </w:r>
      <w:r w:rsidRPr="005C0137">
        <w:rPr>
          <w:rFonts w:asciiTheme="minorHAnsi" w:hAnsiTheme="minorHAnsi" w:cstheme="minorHAnsi"/>
          <w:b/>
          <w:color w:val="282828"/>
          <w:spacing w:val="1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2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A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L</w:t>
      </w:r>
      <w:r w:rsidRPr="005C0137">
        <w:rPr>
          <w:rFonts w:asciiTheme="minorHAnsi" w:hAnsiTheme="minorHAnsi" w:cstheme="minorHAnsi"/>
          <w:b/>
          <w:color w:val="282828"/>
          <w:spacing w:val="2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b/>
          <w:color w:val="282828"/>
          <w:spacing w:val="5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spacing w:val="-5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b/>
          <w:color w:val="282828"/>
          <w:spacing w:val="7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b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b/>
          <w:color w:val="282828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w w:val="103"/>
          <w:sz w:val="22"/>
          <w:szCs w:val="22"/>
        </w:rPr>
        <w:t>:</w:t>
      </w:r>
    </w:p>
    <w:p w14:paraId="3A62DA8A" w14:textId="77777777" w:rsidR="00FD557B" w:rsidRPr="005C0137" w:rsidRDefault="00FD557B" w:rsidP="005C013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D66A92F" w14:textId="77777777" w:rsidR="00FD557B" w:rsidRPr="005C0137" w:rsidRDefault="005C0137" w:rsidP="005C0137">
      <w:pPr>
        <w:tabs>
          <w:tab w:val="left" w:pos="5440"/>
        </w:tabs>
        <w:ind w:left="120" w:right="-59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pict w14:anchorId="7EDB53BA"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48.7pt;margin-top:.95pt;width:16pt;height:9.85pt;z-index:-251652608;mso-position-horizontal-relative:page" filled="f" stroked="f">
            <v:textbox inset="0,0,0,0">
              <w:txbxContent>
                <w:p w14:paraId="2F2EC47B" w14:textId="77777777" w:rsidR="00FD557B" w:rsidRDefault="005C0137">
                  <w:pPr>
                    <w:spacing w:line="180" w:lineRule="exact"/>
                    <w:ind w:right="-50"/>
                  </w:pPr>
                  <w:r>
                    <w:rPr>
                      <w:color w:val="282828"/>
                      <w:spacing w:val="1"/>
                      <w:w w:val="103"/>
                    </w:rPr>
                    <w:t>SS#</w:t>
                  </w:r>
                </w:p>
              </w:txbxContent>
            </v:textbox>
            <w10:wrap anchorx="page"/>
          </v:shape>
        </w:pic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99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99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99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66757419" w14:textId="77777777" w:rsidR="00FD557B" w:rsidRPr="005C0137" w:rsidRDefault="005C0137" w:rsidP="005C0137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</w:p>
    <w:p w14:paraId="42F3BF05" w14:textId="77777777" w:rsidR="00FD557B" w:rsidRPr="005C0137" w:rsidRDefault="005C0137" w:rsidP="005C0137">
      <w:pPr>
        <w:tabs>
          <w:tab w:val="left" w:pos="3760"/>
        </w:tabs>
        <w:ind w:left="37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2" w:space="720" w:equalWidth="0">
            <w:col w:w="5453" w:space="201"/>
            <w:col w:w="4946"/>
          </w:cols>
        </w:sectPr>
      </w:pPr>
      <w:r w:rsidRPr="005C0137">
        <w:rPr>
          <w:rFonts w:asciiTheme="minorHAnsi" w:hAnsiTheme="minorHAnsi" w:cstheme="minorHAnsi"/>
          <w:sz w:val="22"/>
          <w:szCs w:val="22"/>
        </w:rPr>
        <w:pict w14:anchorId="3F27FFA8">
          <v:group id="_x0000_s1048" style="position:absolute;left:0;text-align:left;margin-left:374.9pt;margin-top:191.75pt;width:49.9pt;height:0;z-index:-251658752;mso-position-horizontal-relative:page" coordorigin="7498,3835" coordsize="998,0">
            <v:shape id="_x0000_s1049" style="position:absolute;left:7498;top:3835;width:998;height:0" coordorigin="7498,3835" coordsize="998,0" path="m7498,3835r998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</w:t>
      </w:r>
      <w:r w:rsidRPr="005C0137">
        <w:rPr>
          <w:rFonts w:asciiTheme="minorHAnsi" w:hAnsiTheme="minorHAnsi" w:cstheme="minorHAnsi"/>
          <w:color w:val="282828"/>
          <w:spacing w:val="-7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              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1BF3F7CA" w14:textId="77777777" w:rsidR="00FD557B" w:rsidRPr="005C0137" w:rsidRDefault="005C0137" w:rsidP="005C0137">
      <w:pPr>
        <w:tabs>
          <w:tab w:val="left" w:pos="2820"/>
        </w:tabs>
        <w:spacing w:before="7"/>
        <w:ind w:left="120"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1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7975B31B" w14:textId="77777777" w:rsidR="00FD557B" w:rsidRPr="005C0137" w:rsidRDefault="005C0137" w:rsidP="005C0137">
      <w:pPr>
        <w:tabs>
          <w:tab w:val="left" w:pos="6340"/>
        </w:tabs>
        <w:spacing w:before="12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2" w:space="720" w:equalWidth="0">
            <w:col w:w="2832" w:space="249"/>
            <w:col w:w="7519"/>
          </w:cols>
        </w:sect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Bi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2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2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2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        </w:t>
      </w:r>
      <w:r w:rsidRPr="005C0137">
        <w:rPr>
          <w:rFonts w:asciiTheme="minorHAnsi" w:hAnsiTheme="minorHAnsi" w:cstheme="minorHAnsi"/>
          <w:color w:val="282828"/>
          <w:spacing w:val="-2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3"/>
          <w:position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-3"/>
          <w:sz w:val="22"/>
          <w:szCs w:val="22"/>
          <w:u w:val="single" w:color="282828"/>
        </w:rPr>
        <w:t xml:space="preserve">                       </w:t>
      </w:r>
      <w:r w:rsidRPr="005C0137">
        <w:rPr>
          <w:rFonts w:asciiTheme="minorHAnsi" w:hAnsiTheme="minorHAnsi" w:cstheme="minorHAnsi"/>
          <w:color w:val="282828"/>
          <w:spacing w:val="7"/>
          <w:position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3"/>
          <w:position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-3"/>
          <w:sz w:val="22"/>
          <w:szCs w:val="22"/>
          <w:u w:val="single" w:color="282828"/>
        </w:rPr>
        <w:tab/>
      </w:r>
    </w:p>
    <w:p w14:paraId="336511E3" w14:textId="77777777" w:rsidR="00FD557B" w:rsidRPr="005C0137" w:rsidRDefault="005C0137" w:rsidP="005C0137">
      <w:pPr>
        <w:tabs>
          <w:tab w:val="left" w:pos="9440"/>
        </w:tabs>
        <w:spacing w:before="6"/>
        <w:ind w:left="120" w:right="1114"/>
        <w:jc w:val="both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7"/>
          <w:position w:val="1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position w:val="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position w:val="1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position w:val="1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7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4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position w:val="1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position w:val="1"/>
          <w:sz w:val="22"/>
          <w:szCs w:val="22"/>
        </w:rPr>
        <w:t>phon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2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 xml:space="preserve"># </w:t>
      </w:r>
      <w:r w:rsidRPr="005C0137">
        <w:rPr>
          <w:rFonts w:asciiTheme="minorHAnsi" w:hAnsiTheme="minorHAnsi" w:cstheme="minorHAnsi"/>
          <w:color w:val="282828"/>
          <w:position w:val="3"/>
          <w:sz w:val="22"/>
          <w:szCs w:val="22"/>
          <w:u w:val="single" w:color="282828"/>
        </w:rPr>
        <w:t xml:space="preserve">     </w:t>
      </w:r>
      <w:r w:rsidRPr="005C0137">
        <w:rPr>
          <w:rFonts w:asciiTheme="minorHAnsi" w:hAnsiTheme="minorHAnsi" w:cstheme="minorHAnsi"/>
          <w:color w:val="282828"/>
          <w:spacing w:val="2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spacing w:val="-3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3"/>
          <w:sz w:val="22"/>
          <w:szCs w:val="22"/>
          <w:u w:val="single" w:color="282828"/>
        </w:rPr>
        <w:t xml:space="preserve">                                            </w:t>
      </w:r>
      <w:r w:rsidRPr="005C0137">
        <w:rPr>
          <w:rFonts w:asciiTheme="minorHAnsi" w:hAnsiTheme="minorHAnsi" w:cstheme="minorHAnsi"/>
          <w:color w:val="282828"/>
          <w:spacing w:val="4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5"/>
          <w:position w:val="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6"/>
          <w:position w:val="1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pacing w:val="2"/>
          <w:position w:val="1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position w:val="1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12"/>
          <w:position w:val="1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5"/>
          <w:position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4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position w:val="1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1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position w:val="1"/>
          <w:sz w:val="22"/>
          <w:szCs w:val="22"/>
        </w:rPr>
        <w:t>ph</w:t>
      </w:r>
      <w:r w:rsidRPr="005C0137">
        <w:rPr>
          <w:rFonts w:asciiTheme="minorHAnsi" w:hAnsiTheme="minorHAnsi" w:cstheme="minorHAnsi"/>
          <w:color w:val="282828"/>
          <w:spacing w:val="-2"/>
          <w:position w:val="1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7"/>
          <w:position w:val="1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7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1"/>
          <w:sz w:val="22"/>
          <w:szCs w:val="22"/>
        </w:rPr>
        <w:t>#</w:t>
      </w:r>
      <w:r w:rsidRPr="005C0137">
        <w:rPr>
          <w:rFonts w:asciiTheme="minorHAnsi" w:hAnsiTheme="minorHAnsi" w:cstheme="minorHAnsi"/>
          <w:color w:val="282828"/>
          <w:spacing w:val="10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Addr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ss</w:t>
      </w:r>
      <w:r w:rsidRPr="005C0137">
        <w:rPr>
          <w:rFonts w:asciiTheme="minorHAnsi" w:hAnsiTheme="minorHAnsi" w:cstheme="minorHAnsi"/>
          <w:color w:val="282828"/>
          <w:spacing w:val="-1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spacing w:val="-6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          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y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</w:t>
      </w:r>
      <w:r w:rsidRPr="005C0137">
        <w:rPr>
          <w:rFonts w:asciiTheme="minorHAnsi" w:hAnsiTheme="minorHAnsi" w:cstheme="minorHAnsi"/>
          <w:color w:val="282828"/>
          <w:spacing w:val="11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Z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1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Co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9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position w:val="1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w w:val="103"/>
          <w:position w:val="1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position w:val="1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3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1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1"/>
          <w:sz w:val="22"/>
          <w:szCs w:val="22"/>
          <w:u w:val="single" w:color="282828"/>
        </w:rPr>
        <w:t xml:space="preserve">                                </w:t>
      </w:r>
      <w:r w:rsidRPr="005C0137">
        <w:rPr>
          <w:rFonts w:asciiTheme="minorHAnsi" w:hAnsiTheme="minorHAnsi" w:cstheme="minorHAnsi"/>
          <w:color w:val="282828"/>
          <w:spacing w:val="5"/>
          <w:position w:val="1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position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To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pr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1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.</w:t>
      </w:r>
    </w:p>
    <w:p w14:paraId="476C0DB4" w14:textId="77777777" w:rsidR="00FD557B" w:rsidRPr="005C0137" w:rsidRDefault="00FD557B" w:rsidP="005C013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7567CDF" w14:textId="77777777" w:rsidR="00FD557B" w:rsidRPr="005C0137" w:rsidRDefault="005C0137" w:rsidP="005C0137">
      <w:pPr>
        <w:tabs>
          <w:tab w:val="left" w:pos="9480"/>
        </w:tabs>
        <w:ind w:left="120" w:right="1082"/>
        <w:jc w:val="both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color w:val="282828"/>
          <w:spacing w:val="1"/>
          <w:w w:val="103"/>
          <w:position w:val="-4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2"/>
          <w:w w:val="103"/>
          <w:position w:val="-4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position w:val="-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w w:val="103"/>
          <w:position w:val="-4"/>
          <w:sz w:val="22"/>
          <w:szCs w:val="22"/>
        </w:rPr>
        <w:t>vi</w:t>
      </w:r>
      <w:r w:rsidRPr="005C0137">
        <w:rPr>
          <w:rFonts w:asciiTheme="minorHAnsi" w:hAnsiTheme="minorHAnsi" w:cstheme="minorHAnsi"/>
          <w:color w:val="282828"/>
          <w:spacing w:val="2"/>
          <w:w w:val="103"/>
          <w:position w:val="-4"/>
          <w:sz w:val="22"/>
          <w:szCs w:val="22"/>
        </w:rPr>
        <w:t>ou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7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position w:val="-4"/>
          <w:sz w:val="22"/>
          <w:szCs w:val="22"/>
        </w:rPr>
        <w:t>Add</w:t>
      </w:r>
      <w:r w:rsidRPr="005C0137">
        <w:rPr>
          <w:rFonts w:asciiTheme="minorHAnsi" w:hAnsiTheme="minorHAnsi" w:cstheme="minorHAnsi"/>
          <w:color w:val="282828"/>
          <w:spacing w:val="11"/>
          <w:w w:val="103"/>
          <w:position w:val="-4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position w:val="-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5"/>
          <w:w w:val="103"/>
          <w:position w:val="-4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5"/>
          <w:w w:val="103"/>
          <w:position w:val="-4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:</w:t>
      </w:r>
      <w:r w:rsidRPr="005C0137">
        <w:rPr>
          <w:rFonts w:asciiTheme="minorHAnsi" w:hAnsiTheme="minorHAnsi" w:cstheme="minorHAnsi"/>
          <w:color w:val="282828"/>
          <w:spacing w:val="15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-4"/>
          <w:sz w:val="22"/>
          <w:szCs w:val="22"/>
          <w:u w:val="single" w:color="282828"/>
        </w:rPr>
        <w:t xml:space="preserve">                                                                </w:t>
      </w:r>
      <w:r w:rsidRPr="005C0137">
        <w:rPr>
          <w:rFonts w:asciiTheme="minorHAnsi" w:hAnsiTheme="minorHAnsi" w:cstheme="minorHAnsi"/>
          <w:color w:val="282828"/>
          <w:spacing w:val="-2"/>
          <w:position w:val="-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3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position w:val="-4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3"/>
          <w:w w:val="103"/>
          <w:position w:val="-4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2"/>
          <w:w w:val="103"/>
          <w:position w:val="-4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3"/>
          <w:sz w:val="22"/>
          <w:szCs w:val="22"/>
          <w:u w:val="single" w:color="282828"/>
        </w:rPr>
        <w:t xml:space="preserve">     </w:t>
      </w:r>
      <w:r w:rsidRPr="005C0137">
        <w:rPr>
          <w:rFonts w:asciiTheme="minorHAnsi" w:hAnsiTheme="minorHAnsi" w:cstheme="minorHAnsi"/>
          <w:color w:val="282828"/>
          <w:spacing w:val="1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eastAsia="Calibri" w:hAnsiTheme="minorHAnsi" w:cstheme="minorHAnsi"/>
          <w:color w:val="282828"/>
          <w:w w:val="103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3"/>
          <w:sz w:val="22"/>
          <w:szCs w:val="22"/>
          <w:u w:val="single" w:color="282828"/>
        </w:rPr>
        <w:t xml:space="preserve">                  </w:t>
      </w:r>
      <w:r w:rsidRPr="005C0137">
        <w:rPr>
          <w:rFonts w:asciiTheme="minorHAnsi" w:hAnsiTheme="minorHAnsi" w:cstheme="minorHAnsi"/>
          <w:color w:val="282828"/>
          <w:spacing w:val="17"/>
          <w:position w:val="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position w:val="-4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7"/>
          <w:w w:val="103"/>
          <w:position w:val="-4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w w:val="103"/>
          <w:position w:val="-4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3"/>
          <w:w w:val="103"/>
          <w:position w:val="-4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6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-4"/>
          <w:sz w:val="22"/>
          <w:szCs w:val="22"/>
          <w:u w:val="single" w:color="282828"/>
        </w:rPr>
        <w:t xml:space="preserve">              </w:t>
      </w:r>
      <w:r w:rsidRPr="005C0137">
        <w:rPr>
          <w:rFonts w:asciiTheme="minorHAnsi" w:hAnsiTheme="minorHAnsi" w:cstheme="minorHAnsi"/>
          <w:color w:val="282828"/>
          <w:spacing w:val="-2"/>
          <w:position w:val="-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Z</w:t>
      </w:r>
      <w:r w:rsidRPr="005C0137">
        <w:rPr>
          <w:rFonts w:asciiTheme="minorHAnsi" w:hAnsiTheme="minorHAnsi" w:cstheme="minorHAnsi"/>
          <w:color w:val="282828"/>
          <w:spacing w:val="-2"/>
          <w:w w:val="103"/>
          <w:position w:val="-4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position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position w:val="-4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2"/>
          <w:w w:val="103"/>
          <w:position w:val="-4"/>
          <w:sz w:val="22"/>
          <w:szCs w:val="22"/>
        </w:rPr>
        <w:t>od</w:t>
      </w:r>
      <w:r w:rsidRPr="005C0137">
        <w:rPr>
          <w:rFonts w:asciiTheme="minorHAnsi" w:hAnsiTheme="minorHAnsi" w:cstheme="minorHAnsi"/>
          <w:color w:val="282828"/>
          <w:spacing w:val="4"/>
          <w:w w:val="103"/>
          <w:position w:val="-4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position w:val="-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position w:val="-4"/>
          <w:sz w:val="22"/>
          <w:szCs w:val="22"/>
          <w:u w:val="single" w:color="282828"/>
        </w:rPr>
        <w:tab/>
      </w:r>
    </w:p>
    <w:p w14:paraId="6C013F9D" w14:textId="77777777" w:rsidR="00FD557B" w:rsidRPr="005C0137" w:rsidRDefault="005C0137" w:rsidP="005C0137">
      <w:pPr>
        <w:tabs>
          <w:tab w:val="left" w:pos="5400"/>
          <w:tab w:val="left" w:pos="5620"/>
        </w:tabs>
        <w:spacing w:before="54"/>
        <w:ind w:left="120" w:right="-33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pict w14:anchorId="7C8797E2">
          <v:group id="_x0000_s1046" style="position:absolute;left:0;text-align:left;margin-left:277.2pt;margin-top:105.65pt;width:90pt;height:0;z-index:-251663872;mso-position-horizontal-relative:page" coordorigin="5544,2113" coordsize="1800,0">
            <v:shape id="_x0000_s1047" style="position:absolute;left:5544;top:2113;width:1800;height:0" coordorigin="5544,2113" coordsize="1800,0" path="m5544,2113r1800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78DAC0B8">
          <v:group id="_x0000_s1044" style="position:absolute;left:0;text-align:left;margin-left:277.2pt;margin-top:116.95pt;width:90pt;height:0;z-index:-251659776;mso-position-horizontal-relative:page" coordorigin="5544,2339" coordsize="1800,0">
            <v:shape id="_x0000_s1045" style="position:absolute;left:5544;top:2339;width:1800;height:0" coordorigin="5544,2339" coordsize="1800,0" path="m5544,2339r1800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7B204A5A">
          <v:group id="_x0000_s1042" style="position:absolute;left:0;text-align:left;margin-left:277.2pt;margin-top:128.45pt;width:90pt;height:0;z-index:-251655680;mso-position-horizontal-relative:page" coordorigin="5544,2569" coordsize="1800,0">
            <v:shape id="_x0000_s1043" style="position:absolute;left:5544;top:2569;width:1800;height:0" coordorigin="5544,2569" coordsize="1800,0" path="m5544,2569r1800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m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                </w:t>
      </w:r>
      <w:r w:rsidRPr="005C0137">
        <w:rPr>
          <w:rFonts w:asciiTheme="minorHAnsi" w:hAnsiTheme="minorHAnsi" w:cstheme="minorHAnsi"/>
          <w:color w:val="282828"/>
          <w:spacing w:val="14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4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’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6F26A9E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99"/>
          <w:position w:val="1"/>
          <w:sz w:val="22"/>
          <w:szCs w:val="22"/>
        </w:rPr>
        <w:t xml:space="preserve"> </w:t>
      </w:r>
    </w:p>
    <w:p w14:paraId="1CF0D730" w14:textId="77777777" w:rsidR="00FD557B" w:rsidRPr="005C0137" w:rsidRDefault="005C0137" w:rsidP="005C0137">
      <w:pPr>
        <w:tabs>
          <w:tab w:val="left" w:pos="3660"/>
        </w:tabs>
        <w:spacing w:before="2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2" w:space="720" w:equalWidth="0">
            <w:col w:w="5626" w:space="100"/>
            <w:col w:w="4874"/>
          </w:cols>
        </w:sectPr>
      </w:pPr>
      <w:r w:rsidRPr="005C0137">
        <w:rPr>
          <w:rFonts w:asciiTheme="minorHAnsi" w:hAnsiTheme="minorHAnsi" w:cstheme="minorHAnsi"/>
          <w:sz w:val="22"/>
          <w:szCs w:val="22"/>
        </w:rPr>
        <w:pict w14:anchorId="20D1541C">
          <v:group id="_x0000_s1040" style="position:absolute;margin-left:374.9pt;margin-top:91.3pt;width:49.9pt;height:0;z-index:-251662848;mso-position-horizontal-relative:page" coordorigin="7498,1826" coordsize="998,0">
            <v:shape id="_x0000_s1041" style="position:absolute;left:7498;top:1826;width:998;height:0" coordorigin="7498,1826" coordsize="998,0" path="m7498,1826r998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#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5E7C1138" w14:textId="77777777" w:rsidR="00FD557B" w:rsidRPr="005C0137" w:rsidRDefault="005C0137" w:rsidP="005C0137">
      <w:pPr>
        <w:tabs>
          <w:tab w:val="left" w:pos="938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Ar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12"/>
          <w:w w:val="103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3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-3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v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rn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?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  </w:t>
      </w:r>
      <w:r w:rsidRPr="005C0137">
        <w:rPr>
          <w:rFonts w:asciiTheme="minorHAnsi" w:hAnsiTheme="minorHAnsi" w:cstheme="minorHAnsi"/>
          <w:color w:val="282828"/>
          <w:spacing w:val="-1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 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Ag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3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58AD87CE" w14:textId="77777777" w:rsidR="00FD557B" w:rsidRPr="005C0137" w:rsidRDefault="005C0137" w:rsidP="005C0137">
      <w:pPr>
        <w:tabs>
          <w:tab w:val="left" w:pos="9440"/>
        </w:tabs>
        <w:spacing w:before="11"/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Ar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3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.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z</w:t>
      </w:r>
      <w:r w:rsidRPr="005C0137">
        <w:rPr>
          <w:rFonts w:asciiTheme="minorHAnsi" w:hAnsiTheme="minorHAnsi" w:cstheme="minorHAnsi"/>
          <w:color w:val="282828"/>
          <w:spacing w:val="-1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?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,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,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v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Nu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     </w:t>
      </w:r>
      <w:r w:rsidRPr="005C0137">
        <w:rPr>
          <w:rFonts w:asciiTheme="minorHAnsi" w:hAnsiTheme="minorHAnsi" w:cstheme="minorHAnsi"/>
          <w:color w:val="282828"/>
          <w:spacing w:val="-1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143FCA59" w14:textId="77777777" w:rsidR="00FD557B" w:rsidRPr="005C0137" w:rsidRDefault="00FD557B" w:rsidP="005C01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E426A02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b/>
          <w:color w:val="282828"/>
          <w:spacing w:val="-2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DU</w:t>
      </w:r>
      <w:r w:rsidRPr="005C0137">
        <w:rPr>
          <w:rFonts w:asciiTheme="minorHAnsi" w:hAnsiTheme="minorHAnsi" w:cstheme="minorHAnsi"/>
          <w:b/>
          <w:color w:val="282828"/>
          <w:spacing w:val="-3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b/>
          <w:color w:val="282828"/>
          <w:spacing w:val="7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b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b/>
          <w:color w:val="282828"/>
          <w:spacing w:val="5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N:</w:t>
      </w:r>
    </w:p>
    <w:p w14:paraId="04E9B8FB" w14:textId="77777777" w:rsidR="00FD557B" w:rsidRPr="005C0137" w:rsidRDefault="00FD557B" w:rsidP="005C013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56A182E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pict w14:anchorId="199481ED">
          <v:group id="_x0000_s1038" style="position:absolute;left:0;text-align:left;margin-left:1in;margin-top:22.3pt;width:190.3pt;height:0;z-index:-251664896;mso-position-horizontal-relative:page" coordorigin="1440,446" coordsize="3806,0">
            <v:shape id="_x0000_s1039" style="position:absolute;left:1440;top:446;width:3806;height:0" coordorigin="1440,446" coordsize="3806,0" path="m1440,446r3806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71492D12">
          <v:group id="_x0000_s1036" style="position:absolute;left:0;text-align:left;margin-left:444.7pt;margin-top:22.3pt;width:95.05pt;height:0;z-index:-251661824;mso-position-horizontal-relative:page" coordorigin="8894,446" coordsize="1901,0">
            <v:shape id="_x0000_s1037" style="position:absolute;left:8894;top:446;width:1901;height:0" coordorigin="8894,446" coordsize="1901,0" path="m8894,446r1901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1F5312C9">
          <v:group id="_x0000_s1034" style="position:absolute;left:0;text-align:left;margin-left:1in;margin-top:33.6pt;width:190.3pt;height:0;z-index:-251660800;mso-position-horizontal-relative:page" coordorigin="1440,672" coordsize="3806,0">
            <v:shape id="_x0000_s1035" style="position:absolute;left:1440;top:672;width:3806;height:0" coordorigin="1440,672" coordsize="3806,0" path="m1440,672r3806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51047D9D">
          <v:group id="_x0000_s1032" style="position:absolute;left:0;text-align:left;margin-left:444.7pt;margin-top:33.6pt;width:95.05pt;height:0;z-index:-251657728;mso-position-horizontal-relative:page" coordorigin="8894,672" coordsize="1901,0">
            <v:shape id="_x0000_s1033" style="position:absolute;left:8894;top:672;width:1901;height:0" coordorigin="8894,672" coordsize="1901,0" path="m8894,672r1901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3453CCA6">
          <v:group id="_x0000_s1030" style="position:absolute;left:0;text-align:left;margin-left:1in;margin-top:45.1pt;width:190.3pt;height:0;z-index:-251656704;mso-position-horizontal-relative:page" coordorigin="1440,902" coordsize="3806,0">
            <v:shape id="_x0000_s1031" style="position:absolute;left:1440;top:902;width:3806;height:0" coordorigin="1440,902" coordsize="3806,0" path="m1440,902r3806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0DDEC344">
          <v:group id="_x0000_s1028" style="position:absolute;left:0;text-align:left;margin-left:374.9pt;margin-top:45.1pt;width:49.9pt;height:0;z-index:-251654656;mso-position-horizontal-relative:page" coordorigin="7498,902" coordsize="998,0">
            <v:shape id="_x0000_s1029" style="position:absolute;left:7498;top:902;width:998;height:0" coordorigin="7498,902" coordsize="998,0" path="m7498,902r998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sz w:val="22"/>
          <w:szCs w:val="22"/>
        </w:rPr>
        <w:pict w14:anchorId="35F5BBB4">
          <v:group id="_x0000_s1026" style="position:absolute;left:0;text-align:left;margin-left:444.7pt;margin-top:45.1pt;width:95.05pt;height:0;z-index:-251653632;mso-position-horizontal-relative:page" coordorigin="8894,902" coordsize="1901,0">
            <v:shape id="_x0000_s1027" style="position:absolute;left:8894;top:902;width:1901;height:0" coordorigin="8894,902" coordsize="1901,0" path="m8894,902r1901,e" filled="f" strokecolor="#282828" strokeweight=".48pt">
              <v:path arrowok="t"/>
            </v:shape>
            <w10:wrap anchorx="page"/>
          </v:group>
        </w:pic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1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2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6"/>
          <w:w w:val="102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7"/>
          <w:w w:val="102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oo</w:t>
      </w:r>
      <w:r w:rsidRPr="005C0137">
        <w:rPr>
          <w:rFonts w:asciiTheme="minorHAnsi" w:hAnsiTheme="minorHAnsi" w:cstheme="minorHAnsi"/>
          <w:color w:val="282828"/>
          <w:spacing w:val="3"/>
          <w:w w:val="102"/>
          <w:sz w:val="22"/>
          <w:szCs w:val="22"/>
        </w:rPr>
        <w:t>l/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2"/>
          <w:w w:val="10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3"/>
          <w:w w:val="10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le</w:t>
      </w:r>
      <w:r w:rsidRPr="005C0137">
        <w:rPr>
          <w:rFonts w:asciiTheme="minorHAnsi" w:hAnsiTheme="minorHAnsi" w:cstheme="minorHAnsi"/>
          <w:color w:val="282828"/>
          <w:spacing w:val="3"/>
          <w:w w:val="102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-1"/>
          <w:w w:val="102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5"/>
          <w:w w:val="10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ec</w:t>
      </w:r>
      <w:r w:rsidRPr="005C0137">
        <w:rPr>
          <w:rFonts w:asciiTheme="minorHAnsi" w:hAnsiTheme="minorHAnsi" w:cstheme="minorHAnsi"/>
          <w:color w:val="282828"/>
          <w:spacing w:val="3"/>
          <w:w w:val="102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7"/>
          <w:w w:val="102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ic</w:t>
      </w:r>
      <w:r w:rsidRPr="005C0137">
        <w:rPr>
          <w:rFonts w:asciiTheme="minorHAnsi" w:hAnsiTheme="minorHAnsi" w:cstheme="minorHAnsi"/>
          <w:color w:val="282828"/>
          <w:spacing w:val="4"/>
          <w:w w:val="102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2"/>
          <w:sz w:val="22"/>
          <w:szCs w:val="22"/>
        </w:rPr>
        <w:t>-N</w:t>
      </w:r>
      <w:r w:rsidRPr="005C0137">
        <w:rPr>
          <w:rFonts w:asciiTheme="minorHAnsi" w:hAnsiTheme="minorHAnsi" w:cstheme="minorHAnsi"/>
          <w:color w:val="282828"/>
          <w:spacing w:val="-1"/>
          <w:w w:val="102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1"/>
          <w:w w:val="102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4"/>
          <w:w w:val="102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w w:val="102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oc</w:t>
      </w:r>
      <w:r w:rsidRPr="005C0137">
        <w:rPr>
          <w:rFonts w:asciiTheme="minorHAnsi" w:hAnsiTheme="minorHAnsi" w:cstheme="minorHAnsi"/>
          <w:color w:val="282828"/>
          <w:spacing w:val="4"/>
          <w:w w:val="102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2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3"/>
          <w:w w:val="10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2"/>
          <w:sz w:val="22"/>
          <w:szCs w:val="22"/>
        </w:rPr>
        <w:t xml:space="preserve">n          </w:t>
      </w:r>
      <w:r w:rsidRPr="005C0137">
        <w:rPr>
          <w:rFonts w:asciiTheme="minorHAnsi" w:hAnsiTheme="minorHAnsi" w:cstheme="minorHAnsi"/>
          <w:color w:val="282828"/>
          <w:spacing w:val="50"/>
          <w:w w:val="10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A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nd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d            </w:t>
      </w:r>
      <w:r w:rsidRPr="005C0137">
        <w:rPr>
          <w:rFonts w:asciiTheme="minorHAnsi" w:hAnsiTheme="minorHAnsi" w:cstheme="minorHAnsi"/>
          <w:color w:val="282828"/>
          <w:spacing w:val="3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jo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r              </w:t>
      </w:r>
      <w:r w:rsidRPr="005C0137">
        <w:rPr>
          <w:rFonts w:asciiTheme="minorHAnsi" w:hAnsiTheme="minorHAnsi" w:cstheme="minorHAnsi"/>
          <w:color w:val="282828"/>
          <w:spacing w:val="2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Ce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</w:p>
    <w:p w14:paraId="222E4985" w14:textId="77777777" w:rsidR="00FD557B" w:rsidRPr="005C0137" w:rsidRDefault="00FD557B" w:rsidP="005C0137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4C73E9E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61C26A7D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7A7C360B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0A322EC6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b/>
          <w:color w:val="282828"/>
          <w:spacing w:val="2"/>
          <w:sz w:val="22"/>
          <w:szCs w:val="22"/>
        </w:rPr>
        <w:t>M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3"/>
          <w:sz w:val="22"/>
          <w:szCs w:val="22"/>
        </w:rPr>
        <w:t>L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A</w:t>
      </w:r>
      <w:r w:rsidRPr="005C0137">
        <w:rPr>
          <w:rFonts w:asciiTheme="minorHAnsi" w:hAnsiTheme="minorHAnsi" w:cstheme="minorHAnsi"/>
          <w:b/>
          <w:color w:val="282828"/>
          <w:spacing w:val="-8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Y</w:t>
      </w:r>
      <w:r w:rsidRPr="005C0137">
        <w:rPr>
          <w:rFonts w:asciiTheme="minorHAnsi" w:hAnsiTheme="minorHAnsi" w:cstheme="minorHAnsi"/>
          <w:b/>
          <w:color w:val="282828"/>
          <w:spacing w:val="3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b/>
          <w:color w:val="282828"/>
          <w:spacing w:val="2"/>
          <w:sz w:val="22"/>
          <w:szCs w:val="22"/>
        </w:rPr>
        <w:t>S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2"/>
          <w:sz w:val="22"/>
          <w:szCs w:val="22"/>
        </w:rPr>
        <w:t>RV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C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1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b/>
          <w:color w:val="282828"/>
          <w:spacing w:val="-2"/>
          <w:w w:val="103"/>
          <w:sz w:val="22"/>
          <w:szCs w:val="22"/>
        </w:rPr>
        <w:t>B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b/>
          <w:color w:val="282828"/>
          <w:spacing w:val="7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KG</w:t>
      </w:r>
      <w:r w:rsidRPr="005C0137">
        <w:rPr>
          <w:rFonts w:asciiTheme="minorHAnsi" w:hAnsiTheme="minorHAnsi" w:cstheme="minorHAnsi"/>
          <w:b/>
          <w:color w:val="282828"/>
          <w:spacing w:val="7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pacing w:val="1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b/>
          <w:color w:val="282828"/>
          <w:spacing w:val="-3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b/>
          <w:color w:val="282828"/>
          <w:w w:val="103"/>
          <w:sz w:val="22"/>
          <w:szCs w:val="22"/>
        </w:rPr>
        <w:t>:</w:t>
      </w:r>
    </w:p>
    <w:p w14:paraId="42390F43" w14:textId="77777777" w:rsidR="00FD557B" w:rsidRPr="005C0137" w:rsidRDefault="00FD557B" w:rsidP="005C01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0B530F" w14:textId="77777777" w:rsidR="00FD557B" w:rsidRPr="005C0137" w:rsidRDefault="005C0137" w:rsidP="005C0137">
      <w:pPr>
        <w:tabs>
          <w:tab w:val="left" w:pos="936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10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rv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                                   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rv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 xml:space="preserve">                           </w:t>
      </w:r>
      <w:r w:rsidRPr="005C0137">
        <w:rPr>
          <w:rFonts w:asciiTheme="minorHAnsi" w:hAnsiTheme="minorHAnsi" w:cstheme="minorHAnsi"/>
          <w:color w:val="282828"/>
          <w:spacing w:val="20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277E387F" w14:textId="77777777" w:rsidR="00FD557B" w:rsidRPr="005C0137" w:rsidRDefault="00FD557B" w:rsidP="005C0137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04A3601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W</w:t>
      </w:r>
      <w:r w:rsidRPr="005C0137">
        <w:rPr>
          <w:rFonts w:asciiTheme="minorHAnsi" w:hAnsiTheme="minorHAnsi" w:cstheme="minorHAnsi"/>
          <w:b/>
          <w:color w:val="282828"/>
          <w:spacing w:val="1"/>
          <w:sz w:val="22"/>
          <w:szCs w:val="22"/>
        </w:rPr>
        <w:t>O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K</w:t>
      </w:r>
      <w:r w:rsidRPr="005C0137">
        <w:rPr>
          <w:rFonts w:asciiTheme="minorHAnsi" w:hAnsiTheme="minorHAnsi" w:cstheme="minorHAnsi"/>
          <w:b/>
          <w:color w:val="282828"/>
          <w:spacing w:val="2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2"/>
          <w:sz w:val="22"/>
          <w:szCs w:val="22"/>
        </w:rPr>
        <w:t>X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P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R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b/>
          <w:color w:val="282828"/>
          <w:sz w:val="22"/>
          <w:szCs w:val="22"/>
        </w:rPr>
        <w:t>I</w:t>
      </w:r>
      <w:r w:rsidRPr="005C0137">
        <w:rPr>
          <w:rFonts w:asciiTheme="minorHAnsi" w:hAnsiTheme="minorHAnsi" w:cstheme="minorHAnsi"/>
          <w:b/>
          <w:color w:val="282828"/>
          <w:spacing w:val="-3"/>
          <w:sz w:val="22"/>
          <w:szCs w:val="22"/>
        </w:rPr>
        <w:t>N</w:t>
      </w:r>
      <w:r w:rsidRPr="005C0137">
        <w:rPr>
          <w:rFonts w:asciiTheme="minorHAnsi" w:hAnsiTheme="minorHAnsi" w:cstheme="minorHAnsi"/>
          <w:b/>
          <w:color w:val="282828"/>
          <w:spacing w:val="7"/>
          <w:sz w:val="22"/>
          <w:szCs w:val="22"/>
        </w:rPr>
        <w:t>C</w:t>
      </w:r>
      <w:r w:rsidRPr="005C0137">
        <w:rPr>
          <w:rFonts w:asciiTheme="minorHAnsi" w:hAnsiTheme="minorHAnsi" w:cstheme="minorHAnsi"/>
          <w:b/>
          <w:color w:val="282828"/>
          <w:spacing w:val="-2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:</w:t>
      </w:r>
      <w:r w:rsidRPr="005C0137">
        <w:rPr>
          <w:rFonts w:asciiTheme="minorHAnsi" w:hAnsiTheme="minorHAnsi" w:cstheme="minorHAnsi"/>
          <w:color w:val="282828"/>
          <w:spacing w:val="4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st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hr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ol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og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ca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ll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29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w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h</w:t>
      </w:r>
      <w:r w:rsidRPr="005C0137">
        <w:rPr>
          <w:rFonts w:asciiTheme="minorHAnsi" w:hAnsiTheme="minorHAnsi" w:cstheme="minorHAnsi"/>
          <w:color w:val="282828"/>
          <w:spacing w:val="1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6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5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1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2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1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loy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.</w:t>
      </w:r>
    </w:p>
    <w:p w14:paraId="2A06A459" w14:textId="77777777" w:rsidR="00FD557B" w:rsidRPr="005C0137" w:rsidRDefault="00FD557B" w:rsidP="005C01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BDBB7F5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172D12BD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34A33E" w14:textId="77777777" w:rsidR="00FD557B" w:rsidRPr="005C0137" w:rsidRDefault="005C0137" w:rsidP="005C0137">
      <w:pPr>
        <w:tabs>
          <w:tab w:val="left" w:pos="2500"/>
        </w:tabs>
        <w:ind w:left="120"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79675F68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0DC4097A" w14:textId="77777777" w:rsidR="00FD557B" w:rsidRPr="005C0137" w:rsidRDefault="005C0137" w:rsidP="005C0137">
      <w:pPr>
        <w:tabs>
          <w:tab w:val="left" w:pos="2700"/>
        </w:tabs>
        <w:spacing w:before="13"/>
        <w:ind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34AC47FD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5052975E" w14:textId="77777777" w:rsidR="00FD557B" w:rsidRPr="005C0137" w:rsidRDefault="005C0137" w:rsidP="005C0137">
      <w:pPr>
        <w:tabs>
          <w:tab w:val="left" w:pos="4020"/>
        </w:tabs>
        <w:spacing w:before="13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3" w:space="720" w:equalWidth="0">
            <w:col w:w="2501" w:space="105"/>
            <w:col w:w="2703" w:space="100"/>
            <w:col w:w="5191"/>
          </w:cols>
        </w:sectPr>
      </w:pP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B85BE8E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4EBF30D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Du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AD80CAC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1D6AD8E2" w14:textId="77777777" w:rsidR="00FD557B" w:rsidRPr="005C0137" w:rsidRDefault="00FD557B" w:rsidP="005C0137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70F2AFF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BF14AC3" w14:textId="77777777" w:rsidR="00FD557B" w:rsidRPr="005C0137" w:rsidRDefault="00FD557B" w:rsidP="005C013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CDD150" w14:textId="77777777" w:rsidR="00FD557B" w:rsidRPr="005C0137" w:rsidRDefault="005C0137" w:rsidP="005C0137">
      <w:pPr>
        <w:tabs>
          <w:tab w:val="left" w:pos="2500"/>
        </w:tabs>
        <w:ind w:left="120"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6CE3C5EC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792CE318" w14:textId="77777777" w:rsidR="00FD557B" w:rsidRPr="005C0137" w:rsidRDefault="005C0137" w:rsidP="005C0137">
      <w:pPr>
        <w:tabs>
          <w:tab w:val="left" w:pos="2700"/>
        </w:tabs>
        <w:spacing w:before="13"/>
        <w:ind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4A11135E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0C20DC89" w14:textId="77777777" w:rsidR="00FD557B" w:rsidRPr="005C0137" w:rsidRDefault="005C0137" w:rsidP="005C0137">
      <w:pPr>
        <w:tabs>
          <w:tab w:val="left" w:pos="4020"/>
        </w:tabs>
        <w:spacing w:before="13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3" w:space="720" w:equalWidth="0">
            <w:col w:w="2501" w:space="105"/>
            <w:col w:w="2703" w:space="100"/>
            <w:col w:w="5191"/>
          </w:cols>
        </w:sectPr>
      </w:pP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63B93003" w14:textId="77777777" w:rsidR="00FD557B" w:rsidRPr="005C0137" w:rsidRDefault="00FD557B" w:rsidP="005C013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273BE6D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Du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3D5D458C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3E41DF8E" w14:textId="77777777" w:rsidR="00FD557B" w:rsidRPr="005C0137" w:rsidRDefault="00FD557B" w:rsidP="005C013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2A204F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6B262261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101DF79" w14:textId="77777777" w:rsidR="00FD557B" w:rsidRPr="005C0137" w:rsidRDefault="005C0137" w:rsidP="005C0137">
      <w:pPr>
        <w:tabs>
          <w:tab w:val="left" w:pos="2500"/>
        </w:tabs>
        <w:ind w:left="120"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2FE6ECF7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491D888F" w14:textId="77777777" w:rsidR="00FD557B" w:rsidRPr="005C0137" w:rsidRDefault="005C0137" w:rsidP="005C0137">
      <w:pPr>
        <w:tabs>
          <w:tab w:val="left" w:pos="2700"/>
        </w:tabs>
        <w:spacing w:before="13"/>
        <w:ind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D0CC512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3DF10554" w14:textId="77777777" w:rsidR="00FD557B" w:rsidRPr="005C0137" w:rsidRDefault="005C0137" w:rsidP="005C0137">
      <w:pPr>
        <w:tabs>
          <w:tab w:val="left" w:pos="4020"/>
        </w:tabs>
        <w:spacing w:before="13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3" w:space="720" w:equalWidth="0">
            <w:col w:w="2501" w:space="105"/>
            <w:col w:w="2703" w:space="100"/>
            <w:col w:w="5191"/>
          </w:cols>
        </w:sectPr>
      </w:pP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62662D6C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4E97423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Du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0B190569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59F14471" w14:textId="77777777" w:rsidR="00FD557B" w:rsidRPr="005C0137" w:rsidRDefault="00FD557B" w:rsidP="005C013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7DB7ED7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space="720"/>
        </w:sect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Co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p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y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7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/</w:t>
      </w:r>
      <w:r w:rsidRPr="005C0137">
        <w:rPr>
          <w:rFonts w:asciiTheme="minorHAnsi" w:hAnsiTheme="minorHAnsi" w:cstheme="minorHAnsi"/>
          <w:color w:val="282828"/>
          <w:spacing w:val="-4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c</w:t>
      </w:r>
      <w:r w:rsidRPr="005C0137">
        <w:rPr>
          <w:rFonts w:asciiTheme="minorHAnsi" w:hAnsiTheme="minorHAnsi" w:cstheme="minorHAnsi"/>
          <w:color w:val="282828"/>
          <w:spacing w:val="4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ti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5A9DC523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A0B10B" w14:textId="77777777" w:rsidR="00FD557B" w:rsidRPr="005C0137" w:rsidRDefault="005C0137" w:rsidP="005C0137">
      <w:pPr>
        <w:tabs>
          <w:tab w:val="left" w:pos="2500"/>
        </w:tabs>
        <w:ind w:left="120"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Fr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3CB4F153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049AE096" w14:textId="77777777" w:rsidR="00FD557B" w:rsidRPr="005C0137" w:rsidRDefault="005C0137" w:rsidP="005C0137">
      <w:pPr>
        <w:tabs>
          <w:tab w:val="left" w:pos="2700"/>
        </w:tabs>
        <w:spacing w:before="13"/>
        <w:ind w:right="-5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44A68F64" w14:textId="77777777" w:rsidR="00FD557B" w:rsidRPr="005C0137" w:rsidRDefault="005C0137" w:rsidP="005C0137">
      <w:pPr>
        <w:rPr>
          <w:rFonts w:asciiTheme="minorHAnsi" w:eastAsia="Calibr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sz w:val="22"/>
          <w:szCs w:val="22"/>
        </w:rPr>
        <w:br w:type="column"/>
      </w:r>
      <w:r w:rsidRPr="005C0137">
        <w:rPr>
          <w:rFonts w:asciiTheme="minorHAnsi" w:eastAsia="Calibri" w:hAnsiTheme="minorHAnsi" w:cstheme="minorHAnsi"/>
          <w:color w:val="282828"/>
          <w:w w:val="105"/>
          <w:sz w:val="22"/>
          <w:szCs w:val="22"/>
        </w:rPr>
        <w:t xml:space="preserve"> </w:t>
      </w:r>
    </w:p>
    <w:p w14:paraId="44D7D24F" w14:textId="77777777" w:rsidR="00FD557B" w:rsidRPr="005C0137" w:rsidRDefault="005C0137" w:rsidP="005C0137">
      <w:pPr>
        <w:tabs>
          <w:tab w:val="left" w:pos="4020"/>
        </w:tabs>
        <w:spacing w:before="13"/>
        <w:rPr>
          <w:rFonts w:asciiTheme="minorHAnsi" w:hAnsiTheme="minorHAnsi" w:cstheme="minorHAnsi"/>
          <w:sz w:val="22"/>
          <w:szCs w:val="22"/>
        </w:rPr>
        <w:sectPr w:rsidR="00FD557B" w:rsidRPr="005C0137">
          <w:type w:val="continuous"/>
          <w:pgSz w:w="12240" w:h="15840"/>
          <w:pgMar w:top="1120" w:right="320" w:bottom="0" w:left="1320" w:header="720" w:footer="720" w:gutter="0"/>
          <w:cols w:num="3" w:space="720" w:equalWidth="0">
            <w:col w:w="2501" w:space="105"/>
            <w:col w:w="2703" w:space="100"/>
            <w:col w:w="5191"/>
          </w:cols>
        </w:sectPr>
      </w:pP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7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l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3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26ABF884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2E69B54C" w14:textId="77777777" w:rsidR="00FD557B" w:rsidRPr="005C0137" w:rsidRDefault="005C0137" w:rsidP="005C0137">
      <w:pPr>
        <w:tabs>
          <w:tab w:val="left" w:pos="9440"/>
        </w:tabs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Du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i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</w:p>
    <w:p w14:paraId="285CFA2E" w14:textId="77777777" w:rsidR="00FD557B" w:rsidRPr="005C0137" w:rsidRDefault="00FD557B" w:rsidP="005C01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1F67AD3" w14:textId="77777777" w:rsidR="00FD557B" w:rsidRPr="005C0137" w:rsidRDefault="005C0137" w:rsidP="005C0137">
      <w:pPr>
        <w:tabs>
          <w:tab w:val="left" w:pos="5220"/>
          <w:tab w:val="left" w:pos="5420"/>
          <w:tab w:val="left" w:pos="9440"/>
        </w:tabs>
        <w:ind w:left="1925" w:right="1116" w:hanging="1805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ab/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D</w:t>
      </w:r>
      <w:r w:rsidRPr="005C0137">
        <w:rPr>
          <w:rFonts w:asciiTheme="minorHAnsi" w:hAnsiTheme="minorHAnsi" w:cstheme="minorHAnsi"/>
          <w:color w:val="282828"/>
          <w:spacing w:val="-6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3"/>
          <w:w w:val="103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  <w:u w:val="single" w:color="282828"/>
        </w:rPr>
        <w:t xml:space="preserve"> </w:t>
      </w:r>
      <w:r w:rsidRPr="005C0137">
        <w:rPr>
          <w:rFonts w:asciiTheme="minorHAnsi" w:hAnsiTheme="minorHAnsi" w:cstheme="minorHAnsi"/>
          <w:color w:val="282828"/>
          <w:sz w:val="22"/>
          <w:szCs w:val="22"/>
          <w:u w:val="single" w:color="282828"/>
        </w:rPr>
        <w:tab/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ig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tu</w:t>
      </w:r>
      <w:r w:rsidRPr="005C0137">
        <w:rPr>
          <w:rFonts w:asciiTheme="minorHAnsi" w:hAnsiTheme="minorHAnsi" w:cstheme="minorHAnsi"/>
          <w:color w:val="282828"/>
          <w:spacing w:val="6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</w:p>
    <w:p w14:paraId="37D2A866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2793304A" w14:textId="77777777" w:rsidR="00FD557B" w:rsidRPr="005C0137" w:rsidRDefault="00FD557B" w:rsidP="005C013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B05B8D" w14:textId="77777777" w:rsidR="00FD557B" w:rsidRPr="005C0137" w:rsidRDefault="005C0137" w:rsidP="005C0137">
      <w:pPr>
        <w:ind w:left="120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-6"/>
          <w:sz w:val="22"/>
          <w:szCs w:val="22"/>
        </w:rPr>
        <w:t>B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11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1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1"/>
          <w:sz w:val="22"/>
          <w:szCs w:val="22"/>
        </w:rPr>
        <w:t>f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o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16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a</w:t>
      </w:r>
      <w:r w:rsidRPr="005C0137">
        <w:rPr>
          <w:rFonts w:asciiTheme="minorHAnsi" w:hAnsiTheme="minorHAnsi" w:cstheme="minorHAnsi"/>
          <w:color w:val="282828"/>
          <w:spacing w:val="2"/>
          <w:sz w:val="22"/>
          <w:szCs w:val="22"/>
        </w:rPr>
        <w:t>g</w:t>
      </w:r>
      <w:r w:rsidRPr="005C0137">
        <w:rPr>
          <w:rFonts w:asciiTheme="minorHAnsi" w:hAnsiTheme="minorHAnsi" w:cstheme="minorHAnsi"/>
          <w:color w:val="282828"/>
          <w:spacing w:val="-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5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spacing w:val="-11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7"/>
          <w:sz w:val="22"/>
          <w:szCs w:val="22"/>
        </w:rPr>
        <w:t>n</w:t>
      </w:r>
      <w:r w:rsidRPr="005C0137">
        <w:rPr>
          <w:rFonts w:asciiTheme="minorHAnsi" w:hAnsiTheme="minorHAnsi" w:cstheme="minorHAnsi"/>
          <w:color w:val="282828"/>
          <w:sz w:val="22"/>
          <w:szCs w:val="22"/>
        </w:rPr>
        <w:t>t</w:t>
      </w:r>
      <w:r w:rsidRPr="005C0137">
        <w:rPr>
          <w:rFonts w:asciiTheme="minorHAnsi" w:hAnsiTheme="minorHAnsi" w:cstheme="minorHAnsi"/>
          <w:color w:val="282828"/>
          <w:spacing w:val="32"/>
          <w:sz w:val="22"/>
          <w:szCs w:val="22"/>
        </w:rPr>
        <w:t xml:space="preserve"> </w:t>
      </w:r>
      <w:r w:rsidRPr="005C0137">
        <w:rPr>
          <w:rFonts w:asciiTheme="minorHAnsi" w:hAnsiTheme="minorHAnsi" w:cstheme="minorHAnsi"/>
          <w:color w:val="282828"/>
          <w:spacing w:val="-2"/>
          <w:w w:val="103"/>
          <w:sz w:val="22"/>
          <w:szCs w:val="22"/>
        </w:rPr>
        <w:t>R</w:t>
      </w:r>
      <w:r w:rsidRPr="005C0137">
        <w:rPr>
          <w:rFonts w:asciiTheme="minorHAnsi" w:hAnsiTheme="minorHAnsi" w:cstheme="minorHAnsi"/>
          <w:color w:val="282828"/>
          <w:spacing w:val="-1"/>
          <w:w w:val="103"/>
          <w:sz w:val="22"/>
          <w:szCs w:val="22"/>
        </w:rPr>
        <w:t>e</w:t>
      </w:r>
      <w:r w:rsidRPr="005C0137">
        <w:rPr>
          <w:rFonts w:asciiTheme="minorHAnsi" w:hAnsiTheme="minorHAnsi" w:cstheme="minorHAnsi"/>
          <w:color w:val="282828"/>
          <w:spacing w:val="-5"/>
          <w:w w:val="103"/>
          <w:sz w:val="22"/>
          <w:szCs w:val="22"/>
        </w:rPr>
        <w:t>s</w:t>
      </w:r>
      <w:r w:rsidRPr="005C0137">
        <w:rPr>
          <w:rFonts w:asciiTheme="minorHAnsi" w:hAnsiTheme="minorHAnsi" w:cstheme="minorHAnsi"/>
          <w:color w:val="282828"/>
          <w:spacing w:val="2"/>
          <w:w w:val="103"/>
          <w:sz w:val="22"/>
          <w:szCs w:val="22"/>
        </w:rPr>
        <w:t>u</w:t>
      </w:r>
      <w:r w:rsidRPr="005C0137">
        <w:rPr>
          <w:rFonts w:asciiTheme="minorHAnsi" w:hAnsiTheme="minorHAnsi" w:cstheme="minorHAnsi"/>
          <w:color w:val="282828"/>
          <w:spacing w:val="5"/>
          <w:w w:val="103"/>
          <w:sz w:val="22"/>
          <w:szCs w:val="22"/>
        </w:rPr>
        <w:t>m</w:t>
      </w:r>
      <w:r w:rsidRPr="005C0137">
        <w:rPr>
          <w:rFonts w:asciiTheme="minorHAnsi" w:hAnsiTheme="minorHAnsi" w:cstheme="minorHAnsi"/>
          <w:color w:val="282828"/>
          <w:w w:val="103"/>
          <w:sz w:val="22"/>
          <w:szCs w:val="22"/>
        </w:rPr>
        <w:t>e</w:t>
      </w:r>
    </w:p>
    <w:p w14:paraId="0CB513CE" w14:textId="77777777" w:rsidR="00FD557B" w:rsidRPr="005C0137" w:rsidRDefault="00FD557B" w:rsidP="005C01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9C588AD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4A190939" w14:textId="77777777" w:rsidR="00FD557B" w:rsidRPr="005C0137" w:rsidRDefault="00FD557B" w:rsidP="005C0137">
      <w:pPr>
        <w:rPr>
          <w:rFonts w:asciiTheme="minorHAnsi" w:hAnsiTheme="minorHAnsi" w:cstheme="minorHAnsi"/>
          <w:sz w:val="22"/>
          <w:szCs w:val="22"/>
        </w:rPr>
      </w:pPr>
    </w:p>
    <w:p w14:paraId="3D83A846" w14:textId="77777777" w:rsidR="00FD557B" w:rsidRPr="005C0137" w:rsidRDefault="005C0137" w:rsidP="005C0137">
      <w:pPr>
        <w:spacing w:before="23"/>
        <w:ind w:right="112"/>
        <w:jc w:val="right"/>
        <w:rPr>
          <w:rFonts w:asciiTheme="minorHAnsi" w:hAnsiTheme="minorHAnsi" w:cstheme="minorHAnsi"/>
          <w:sz w:val="22"/>
          <w:szCs w:val="22"/>
        </w:rPr>
      </w:pPr>
      <w:r w:rsidRPr="005C0137">
        <w:rPr>
          <w:rFonts w:asciiTheme="minorHAnsi" w:hAnsiTheme="minorHAnsi" w:cstheme="minorHAnsi"/>
          <w:w w:val="102"/>
          <w:sz w:val="22"/>
          <w:szCs w:val="22"/>
        </w:rPr>
        <w:t>19</w:t>
      </w:r>
    </w:p>
    <w:sectPr w:rsidR="00FD557B" w:rsidRPr="005C0137">
      <w:type w:val="continuous"/>
      <w:pgSz w:w="12240" w:h="15840"/>
      <w:pgMar w:top="1120" w:right="320" w:bottom="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65917"/>
    <w:multiLevelType w:val="multilevel"/>
    <w:tmpl w:val="1F5A20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57B"/>
    <w:rsid w:val="005C0137"/>
    <w:rsid w:val="00FD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295FDAF0"/>
  <w15:docId w15:val="{E74A0FC3-3811-433E-AD0A-7ABA888C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2021-07-05T15:52:00Z</dcterms:modified>
</cp:coreProperties>
</file>